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proofErr w:type="spellStart"/>
      <w:r>
        <w:rPr>
          <w:b/>
          <w:sz w:val="24"/>
          <w:szCs w:val="24"/>
        </w:rPr>
        <w:t>Юнипро</w:t>
      </w:r>
      <w:proofErr w:type="spellEnd"/>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CA6DB8">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900DA">
          <w:rPr>
            <w:webHidden/>
          </w:rPr>
          <w:t>3</w:t>
        </w:r>
        <w:r w:rsidR="001F2C0F">
          <w:rPr>
            <w:webHidden/>
          </w:rPr>
          <w:fldChar w:fldCharType="end"/>
        </w:r>
      </w:hyperlink>
    </w:p>
    <w:p w:rsidR="001F2C0F" w:rsidRDefault="007D01A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900DA">
          <w:rPr>
            <w:webHidden/>
          </w:rPr>
          <w:t>7</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900DA">
          <w:rPr>
            <w:webHidden/>
          </w:rPr>
          <w:t>7</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900DA">
          <w:rPr>
            <w:webHidden/>
          </w:rPr>
          <w:t>10</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C900DA">
          <w:rPr>
            <w:webHidden/>
          </w:rPr>
          <w:t>13</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900DA">
          <w:rPr>
            <w:webHidden/>
          </w:rPr>
          <w:t>15</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900DA">
          <w:rPr>
            <w:webHidden/>
          </w:rPr>
          <w:t>17</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C900DA">
          <w:rPr>
            <w:webHidden/>
          </w:rPr>
          <w:t>21</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900DA">
          <w:rPr>
            <w:webHidden/>
          </w:rPr>
          <w:t>23</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900DA">
          <w:rPr>
            <w:webHidden/>
          </w:rPr>
          <w:t>25</w:t>
        </w:r>
        <w:r w:rsidR="001F2C0F">
          <w:rPr>
            <w:webHidden/>
          </w:rPr>
          <w:fldChar w:fldCharType="end"/>
        </w:r>
      </w:hyperlink>
    </w:p>
    <w:p w:rsidR="001F2C0F" w:rsidRDefault="007D01A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900DA">
          <w:rPr>
            <w:webHidden/>
          </w:rPr>
          <w:t>27</w:t>
        </w:r>
        <w:r w:rsidR="001F2C0F">
          <w:rPr>
            <w:webHidden/>
          </w:rPr>
          <w:fldChar w:fldCharType="end"/>
        </w:r>
      </w:hyperlink>
    </w:p>
    <w:p w:rsidR="001F2C0F" w:rsidRDefault="007D01A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900DA">
          <w:rPr>
            <w:webHidden/>
          </w:rPr>
          <w:t>29</w:t>
        </w:r>
        <w:r w:rsidR="001F2C0F">
          <w:rPr>
            <w:webHidden/>
          </w:rPr>
          <w:fldChar w:fldCharType="end"/>
        </w:r>
      </w:hyperlink>
    </w:p>
    <w:p w:rsidR="001F2C0F" w:rsidRDefault="007D01A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900DA">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1A6EAE">
        <w:rPr>
          <w:rFonts w:ascii="Arial" w:hAnsi="Arial" w:cs="Arial"/>
          <w:color w:val="000000"/>
          <w:sz w:val="20"/>
        </w:rPr>
        <w:t>№</w:t>
      </w:r>
      <w:r w:rsidR="001F207B">
        <w:rPr>
          <w:rFonts w:ascii="Arial" w:hAnsi="Arial" w:cs="Arial"/>
          <w:color w:val="000000"/>
          <w:sz w:val="20"/>
        </w:rPr>
        <w:t xml:space="preserve"> </w:t>
      </w:r>
      <w:r w:rsidR="00D51981">
        <w:rPr>
          <w:rFonts w:ascii="Arial" w:hAnsi="Arial" w:cs="Arial"/>
          <w:color w:val="000000"/>
          <w:sz w:val="20"/>
        </w:rPr>
        <w:t>7</w:t>
      </w:r>
      <w:r w:rsidR="007D01AE">
        <w:rPr>
          <w:rFonts w:ascii="Arial" w:hAnsi="Arial" w:cs="Arial"/>
          <w:color w:val="000000"/>
          <w:sz w:val="20"/>
        </w:rPr>
        <w:t>6</w:t>
      </w:r>
      <w:r w:rsidR="001F207B">
        <w:rPr>
          <w:rFonts w:ascii="Arial" w:hAnsi="Arial" w:cs="Arial"/>
          <w:color w:val="000000"/>
          <w:sz w:val="20"/>
        </w:rPr>
        <w:t>/19</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F207B" w:rsidRDefault="007D01AE" w:rsidP="00CA6DB8">
            <w:pPr>
              <w:autoSpaceDE w:val="0"/>
              <w:autoSpaceDN w:val="0"/>
              <w:adjustRightInd w:val="0"/>
              <w:spacing w:line="276" w:lineRule="auto"/>
              <w:ind w:right="-72" w:firstLine="0"/>
              <w:jc w:val="left"/>
              <w:rPr>
                <w:bCs/>
                <w:sz w:val="24"/>
                <w:szCs w:val="24"/>
              </w:rPr>
            </w:pPr>
            <w:r>
              <w:rPr>
                <w:bCs/>
                <w:color w:val="000000"/>
                <w:sz w:val="24"/>
                <w:szCs w:val="24"/>
              </w:rPr>
              <w:t>Оборудование вентиляционное</w:t>
            </w:r>
            <w:r w:rsidR="001F207B">
              <w:rPr>
                <w:bCs/>
                <w:color w:val="000000"/>
                <w:sz w:val="24"/>
                <w:szCs w:val="24"/>
              </w:rPr>
              <w:t xml:space="preserve"> или аналоги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Pr="007D01AE" w:rsidRDefault="006A4195" w:rsidP="00F3026D">
            <w:pPr>
              <w:autoSpaceDE w:val="0"/>
              <w:autoSpaceDN w:val="0"/>
              <w:adjustRightInd w:val="0"/>
              <w:spacing w:line="276" w:lineRule="auto"/>
              <w:ind w:firstLine="0"/>
              <w:jc w:val="left"/>
              <w:rPr>
                <w:sz w:val="24"/>
                <w:szCs w:val="24"/>
                <w:lang w:eastAsia="en-US"/>
              </w:rPr>
            </w:pPr>
            <w:r w:rsidRPr="007D01AE">
              <w:rPr>
                <w:b/>
                <w:sz w:val="24"/>
                <w:szCs w:val="24"/>
                <w:lang w:eastAsia="en-US"/>
              </w:rPr>
              <w:t>Филиал «Сургутская ГРЭС-2»</w:t>
            </w:r>
            <w:r w:rsidR="00C61209" w:rsidRPr="007D01AE">
              <w:rPr>
                <w:sz w:val="24"/>
                <w:szCs w:val="24"/>
                <w:lang w:eastAsia="en-US"/>
              </w:rPr>
              <w:t xml:space="preserve"> П</w:t>
            </w:r>
            <w:r w:rsidRPr="007D01AE">
              <w:rPr>
                <w:sz w:val="24"/>
                <w:szCs w:val="24"/>
                <w:lang w:eastAsia="en-US"/>
              </w:rPr>
              <w:t>АО «</w:t>
            </w:r>
            <w:proofErr w:type="spellStart"/>
            <w:r w:rsidR="00C61209" w:rsidRPr="007D01AE">
              <w:rPr>
                <w:sz w:val="24"/>
                <w:szCs w:val="24"/>
                <w:lang w:eastAsia="en-US"/>
              </w:rPr>
              <w:t>Юнипро</w:t>
            </w:r>
            <w:proofErr w:type="spellEnd"/>
            <w:r w:rsidRPr="007D01AE">
              <w:rPr>
                <w:sz w:val="24"/>
                <w:szCs w:val="24"/>
                <w:lang w:eastAsia="en-US"/>
              </w:rPr>
              <w:t>», 628406, Россия, Тюменская обл., Ханты-Мансийский автономный округ-Югра, г. Сургут ул. </w:t>
            </w:r>
            <w:proofErr w:type="spellStart"/>
            <w:r w:rsidRPr="007D01AE">
              <w:rPr>
                <w:sz w:val="24"/>
                <w:szCs w:val="24"/>
                <w:lang w:eastAsia="en-US"/>
              </w:rPr>
              <w:t>Энергостроителей</w:t>
            </w:r>
            <w:proofErr w:type="spellEnd"/>
            <w:r w:rsidRPr="007D01AE">
              <w:rPr>
                <w:sz w:val="24"/>
                <w:szCs w:val="24"/>
                <w:lang w:eastAsia="en-US"/>
              </w:rPr>
              <w:t>,  д.23, сооружение 34;</w:t>
            </w:r>
          </w:p>
          <w:p w:rsidR="00B17098" w:rsidRPr="007D01AE" w:rsidRDefault="00BC5425" w:rsidP="00B17098">
            <w:pPr>
              <w:autoSpaceDE w:val="0"/>
              <w:autoSpaceDN w:val="0"/>
              <w:adjustRightInd w:val="0"/>
              <w:spacing w:line="276" w:lineRule="auto"/>
              <w:ind w:firstLine="0"/>
              <w:jc w:val="left"/>
              <w:rPr>
                <w:sz w:val="24"/>
                <w:szCs w:val="24"/>
                <w:lang w:eastAsia="en-US"/>
              </w:rPr>
            </w:pPr>
            <w:r w:rsidRPr="007D01AE">
              <w:rPr>
                <w:sz w:val="24"/>
                <w:szCs w:val="24"/>
                <w:lang w:eastAsia="en-US"/>
              </w:rPr>
              <w:t xml:space="preserve">Сотрудник </w:t>
            </w:r>
            <w:r w:rsidR="006A4195" w:rsidRPr="007D01AE">
              <w:rPr>
                <w:sz w:val="24"/>
                <w:szCs w:val="24"/>
                <w:lang w:eastAsia="en-US"/>
              </w:rPr>
              <w:t xml:space="preserve">отдела </w:t>
            </w:r>
            <w:proofErr w:type="spellStart"/>
            <w:r w:rsidR="006A4195" w:rsidRPr="007D01AE">
              <w:rPr>
                <w:sz w:val="24"/>
                <w:szCs w:val="24"/>
                <w:lang w:eastAsia="en-US"/>
              </w:rPr>
              <w:t>ресурсообеспечения</w:t>
            </w:r>
            <w:proofErr w:type="spellEnd"/>
            <w:r w:rsidRPr="007D01AE">
              <w:rPr>
                <w:sz w:val="24"/>
                <w:szCs w:val="24"/>
                <w:lang w:eastAsia="en-US"/>
              </w:rPr>
              <w:t xml:space="preserve">: </w:t>
            </w:r>
          </w:p>
          <w:p w:rsidR="00B17098" w:rsidRPr="007D01AE" w:rsidRDefault="007D01AE" w:rsidP="00B17098">
            <w:pPr>
              <w:autoSpaceDE w:val="0"/>
              <w:autoSpaceDN w:val="0"/>
              <w:adjustRightInd w:val="0"/>
              <w:spacing w:line="276" w:lineRule="auto"/>
              <w:ind w:firstLine="0"/>
              <w:jc w:val="left"/>
              <w:rPr>
                <w:sz w:val="24"/>
                <w:szCs w:val="24"/>
                <w:lang w:eastAsia="en-US"/>
              </w:rPr>
            </w:pPr>
            <w:r w:rsidRPr="007D01AE">
              <w:rPr>
                <w:sz w:val="24"/>
                <w:szCs w:val="24"/>
                <w:lang w:eastAsia="en-US"/>
              </w:rPr>
              <w:t xml:space="preserve">Рябкова Галина </w:t>
            </w:r>
          </w:p>
          <w:p w:rsidR="00BC5425" w:rsidRPr="007D01AE" w:rsidRDefault="00BC5425" w:rsidP="007D01AE">
            <w:pPr>
              <w:autoSpaceDE w:val="0"/>
              <w:autoSpaceDN w:val="0"/>
              <w:adjustRightInd w:val="0"/>
              <w:spacing w:line="276" w:lineRule="auto"/>
              <w:ind w:firstLine="0"/>
              <w:jc w:val="left"/>
              <w:rPr>
                <w:sz w:val="24"/>
                <w:szCs w:val="24"/>
                <w:lang w:eastAsia="en-US"/>
              </w:rPr>
            </w:pPr>
            <w:r w:rsidRPr="007D01AE">
              <w:rPr>
                <w:sz w:val="24"/>
                <w:szCs w:val="24"/>
                <w:lang w:eastAsia="en-US"/>
              </w:rPr>
              <w:t xml:space="preserve">адрес электронной почты: </w:t>
            </w:r>
            <w:proofErr w:type="spellStart"/>
            <w:r w:rsidR="007D01AE" w:rsidRPr="007D01AE">
              <w:rPr>
                <w:sz w:val="24"/>
                <w:szCs w:val="24"/>
              </w:rPr>
              <w:t>Ryabkova_G@unipro.energy</w:t>
            </w:r>
            <w:proofErr w:type="spellEnd"/>
            <w:r w:rsidR="001F207B" w:rsidRPr="007D01AE">
              <w:rPr>
                <w:sz w:val="24"/>
                <w:szCs w:val="24"/>
                <w:lang w:eastAsia="en-US"/>
              </w:rPr>
              <w:t xml:space="preserve"> но</w:t>
            </w:r>
            <w:r w:rsidRPr="007D01AE">
              <w:rPr>
                <w:sz w:val="24"/>
                <w:szCs w:val="24"/>
                <w:lang w:eastAsia="en-US"/>
              </w:rPr>
              <w:t xml:space="preserve">мер контактного телефона:  </w:t>
            </w:r>
            <w:r w:rsidR="00D92B0A" w:rsidRPr="007D01AE">
              <w:rPr>
                <w:sz w:val="24"/>
                <w:szCs w:val="24"/>
                <w:lang w:eastAsia="en-US"/>
              </w:rPr>
              <w:t>+7</w:t>
            </w:r>
            <w:r w:rsidR="00D92B0A" w:rsidRPr="007D01AE">
              <w:rPr>
                <w:sz w:val="24"/>
                <w:szCs w:val="24"/>
                <w:lang w:val="en-US" w:eastAsia="en-US"/>
              </w:rPr>
              <w:t> </w:t>
            </w:r>
            <w:r w:rsidR="006A4195" w:rsidRPr="007D01AE">
              <w:rPr>
                <w:sz w:val="24"/>
                <w:szCs w:val="24"/>
                <w:lang w:eastAsia="en-US"/>
              </w:rPr>
              <w:t>(3462)</w:t>
            </w:r>
            <w:r w:rsidR="00D92B0A" w:rsidRPr="007D01AE">
              <w:rPr>
                <w:sz w:val="24"/>
                <w:szCs w:val="24"/>
                <w:lang w:val="en-US" w:eastAsia="en-US"/>
              </w:rPr>
              <w:t> </w:t>
            </w:r>
            <w:r w:rsidR="006A4195" w:rsidRPr="007D01AE">
              <w:rPr>
                <w:sz w:val="24"/>
                <w:szCs w:val="24"/>
                <w:lang w:eastAsia="en-US"/>
              </w:rPr>
              <w:t>38-</w:t>
            </w:r>
            <w:r w:rsidR="00B17098" w:rsidRPr="007D01AE">
              <w:rPr>
                <w:sz w:val="24"/>
                <w:szCs w:val="24"/>
                <w:lang w:eastAsia="en-US"/>
              </w:rPr>
              <w:t>1</w:t>
            </w:r>
            <w:r w:rsidR="007D01AE">
              <w:rPr>
                <w:sz w:val="24"/>
                <w:szCs w:val="24"/>
                <w:lang w:eastAsia="en-US"/>
              </w:rPr>
              <w:t>2</w:t>
            </w:r>
            <w:r w:rsidR="00B17098" w:rsidRPr="007D01AE">
              <w:rPr>
                <w:sz w:val="24"/>
                <w:szCs w:val="24"/>
                <w:lang w:eastAsia="en-US"/>
              </w:rPr>
              <w:t>-</w:t>
            </w:r>
            <w:r w:rsidR="007D01AE">
              <w:rPr>
                <w:sz w:val="24"/>
                <w:szCs w:val="24"/>
                <w:lang w:eastAsia="en-US"/>
              </w:rPr>
              <w:t>44</w:t>
            </w:r>
          </w:p>
        </w:tc>
      </w:tr>
      <w:tr w:rsidR="00BC5425" w:rsidRPr="004747FE" w:rsidTr="001F207B">
        <w:trPr>
          <w:trHeight w:val="1550"/>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F91949" w:rsidRPr="00F91949" w:rsidRDefault="00F91949" w:rsidP="00F91949">
            <w:pPr>
              <w:tabs>
                <w:tab w:val="left" w:pos="386"/>
              </w:tabs>
              <w:spacing w:line="276" w:lineRule="auto"/>
              <w:ind w:firstLine="0"/>
              <w:jc w:val="left"/>
              <w:rPr>
                <w:sz w:val="24"/>
                <w:szCs w:val="24"/>
                <w:lang w:eastAsia="en-US"/>
              </w:rPr>
            </w:pPr>
            <w:r w:rsidRPr="00F91949">
              <w:rPr>
                <w:sz w:val="24"/>
                <w:szCs w:val="24"/>
                <w:lang w:eastAsia="en-US"/>
              </w:rPr>
              <w:t xml:space="preserve">Дата публикации Уведомления: </w:t>
            </w:r>
            <w:r w:rsidR="00D51981">
              <w:rPr>
                <w:sz w:val="24"/>
                <w:szCs w:val="24"/>
                <w:lang w:eastAsia="en-US"/>
              </w:rPr>
              <w:t>13</w:t>
            </w:r>
            <w:r w:rsidR="007E6776">
              <w:rPr>
                <w:sz w:val="24"/>
                <w:szCs w:val="24"/>
                <w:lang w:eastAsia="en-US"/>
              </w:rPr>
              <w:t>.1</w:t>
            </w:r>
            <w:r w:rsidR="001F207B">
              <w:rPr>
                <w:sz w:val="24"/>
                <w:szCs w:val="24"/>
                <w:lang w:eastAsia="en-US"/>
              </w:rPr>
              <w:t>1</w:t>
            </w:r>
            <w:r w:rsidR="00517773" w:rsidRPr="00517773">
              <w:rPr>
                <w:sz w:val="24"/>
                <w:szCs w:val="24"/>
                <w:lang w:eastAsia="en-US"/>
              </w:rPr>
              <w:t>.</w:t>
            </w:r>
            <w:r w:rsidR="002852D1" w:rsidRPr="00517773">
              <w:rPr>
                <w:sz w:val="24"/>
                <w:szCs w:val="24"/>
                <w:lang w:eastAsia="en-US"/>
              </w:rPr>
              <w:t>201</w:t>
            </w:r>
            <w:r w:rsidR="001F207B">
              <w:rPr>
                <w:sz w:val="24"/>
                <w:szCs w:val="24"/>
                <w:lang w:eastAsia="en-US"/>
              </w:rPr>
              <w:t>9</w:t>
            </w:r>
            <w:r w:rsidRPr="00517773">
              <w:rPr>
                <w:sz w:val="24"/>
                <w:szCs w:val="24"/>
                <w:lang w:eastAsia="en-US"/>
              </w:rPr>
              <w:t xml:space="preserve"> г.</w:t>
            </w:r>
          </w:p>
          <w:p w:rsidR="001F207B" w:rsidRDefault="00F91949" w:rsidP="007E6776">
            <w:pPr>
              <w:tabs>
                <w:tab w:val="left" w:pos="386"/>
              </w:tabs>
              <w:spacing w:line="276" w:lineRule="auto"/>
              <w:ind w:firstLine="0"/>
              <w:jc w:val="left"/>
              <w:rPr>
                <w:color w:val="0000FF"/>
                <w:sz w:val="24"/>
                <w:szCs w:val="24"/>
                <w:u w:val="single"/>
              </w:rPr>
            </w:pPr>
            <w:r w:rsidRPr="00F91949">
              <w:rPr>
                <w:sz w:val="24"/>
                <w:szCs w:val="24"/>
                <w:lang w:eastAsia="en-US"/>
              </w:rPr>
              <w:t>Официальный интернет-сайт</w:t>
            </w:r>
            <w:r w:rsidR="001F207B">
              <w:rPr>
                <w:sz w:val="24"/>
                <w:szCs w:val="24"/>
                <w:lang w:eastAsia="en-US"/>
              </w:rPr>
              <w:t xml:space="preserve"> ПАО «</w:t>
            </w:r>
            <w:proofErr w:type="spellStart"/>
            <w:r w:rsidR="001F207B">
              <w:rPr>
                <w:sz w:val="24"/>
                <w:szCs w:val="24"/>
                <w:lang w:eastAsia="en-US"/>
              </w:rPr>
              <w:t>Юнипро</w:t>
            </w:r>
            <w:proofErr w:type="spellEnd"/>
            <w:r w:rsidRPr="00F91949">
              <w:rPr>
                <w:sz w:val="24"/>
                <w:szCs w:val="24"/>
                <w:lang w:eastAsia="en-US"/>
              </w:rPr>
              <w:t xml:space="preserve">, Раздел «Закупки»: </w:t>
            </w:r>
            <w:r w:rsidRPr="002852D1">
              <w:rPr>
                <w:rStyle w:val="af2"/>
                <w:sz w:val="24"/>
                <w:szCs w:val="24"/>
              </w:rPr>
              <w:t>(</w:t>
            </w:r>
            <w:r w:rsidRPr="00F91949">
              <w:rPr>
                <w:rStyle w:val="af2"/>
                <w:sz w:val="24"/>
                <w:szCs w:val="24"/>
                <w:lang w:val="en-US"/>
              </w:rPr>
              <w:t>http</w:t>
            </w:r>
            <w:r w:rsidRPr="002852D1">
              <w:rPr>
                <w:rStyle w:val="af2"/>
                <w:sz w:val="24"/>
                <w:szCs w:val="24"/>
              </w:rPr>
              <w:t>://</w:t>
            </w:r>
            <w:r w:rsidRPr="00F91949">
              <w:rPr>
                <w:rStyle w:val="af2"/>
                <w:sz w:val="24"/>
                <w:szCs w:val="24"/>
                <w:lang w:val="en-US"/>
              </w:rPr>
              <w:t>www</w:t>
            </w:r>
            <w:r w:rsidRPr="002852D1">
              <w:rPr>
                <w:rStyle w:val="af2"/>
                <w:sz w:val="24"/>
                <w:szCs w:val="24"/>
              </w:rPr>
              <w:t>.</w:t>
            </w:r>
            <w:proofErr w:type="spellStart"/>
            <w:r w:rsidRPr="00F91949">
              <w:rPr>
                <w:rStyle w:val="af2"/>
                <w:sz w:val="24"/>
                <w:szCs w:val="24"/>
                <w:lang w:val="en-US"/>
              </w:rPr>
              <w:t>unipro</w:t>
            </w:r>
            <w:proofErr w:type="spellEnd"/>
            <w:r w:rsidRPr="002852D1">
              <w:rPr>
                <w:rStyle w:val="af2"/>
                <w:sz w:val="24"/>
                <w:szCs w:val="24"/>
              </w:rPr>
              <w:t>.</w:t>
            </w:r>
            <w:r w:rsidRPr="00F91949">
              <w:rPr>
                <w:rStyle w:val="af2"/>
                <w:sz w:val="24"/>
                <w:szCs w:val="24"/>
                <w:lang w:val="en-US"/>
              </w:rPr>
              <w:t>energy</w:t>
            </w:r>
            <w:r w:rsidRPr="002852D1">
              <w:rPr>
                <w:rStyle w:val="af2"/>
                <w:sz w:val="24"/>
                <w:szCs w:val="24"/>
              </w:rPr>
              <w:t>/</w:t>
            </w:r>
            <w:r w:rsidRPr="00F91949">
              <w:rPr>
                <w:rStyle w:val="af2"/>
                <w:sz w:val="24"/>
                <w:szCs w:val="24"/>
                <w:lang w:val="en-US"/>
              </w:rPr>
              <w:t>purchase</w:t>
            </w:r>
            <w:r w:rsidRPr="002852D1">
              <w:rPr>
                <w:rStyle w:val="af2"/>
                <w:sz w:val="24"/>
                <w:szCs w:val="24"/>
              </w:rPr>
              <w:t>/</w:t>
            </w:r>
            <w:r w:rsidRPr="00F91949">
              <w:rPr>
                <w:rStyle w:val="af2"/>
                <w:sz w:val="24"/>
                <w:szCs w:val="24"/>
                <w:lang w:val="en-US"/>
              </w:rPr>
              <w:t>announcement</w:t>
            </w:r>
            <w:r w:rsidRPr="002852D1">
              <w:rPr>
                <w:rStyle w:val="af2"/>
                <w:sz w:val="24"/>
                <w:szCs w:val="24"/>
              </w:rPr>
              <w:t>/)</w:t>
            </w:r>
          </w:p>
          <w:p w:rsidR="00BC5425" w:rsidRPr="001F207B" w:rsidRDefault="00BC5425" w:rsidP="001F207B">
            <w:pPr>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F91949" w:rsidRPr="00F91949" w:rsidRDefault="00BC5425" w:rsidP="00F3026D">
            <w:pPr>
              <w:spacing w:line="276" w:lineRule="auto"/>
              <w:ind w:right="153" w:firstLine="0"/>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w:t>
            </w:r>
            <w:r w:rsidR="00D51981">
              <w:rPr>
                <w:sz w:val="24"/>
                <w:szCs w:val="24"/>
                <w:lang w:eastAsia="en-US"/>
              </w:rPr>
              <w:t>22</w:t>
            </w:r>
            <w:r w:rsidR="003F08B2">
              <w:rPr>
                <w:sz w:val="24"/>
                <w:szCs w:val="24"/>
                <w:lang w:eastAsia="en-US"/>
              </w:rPr>
              <w:t>.</w:t>
            </w:r>
            <w:r w:rsidR="003F08B2" w:rsidRPr="003F08B2">
              <w:rPr>
                <w:sz w:val="24"/>
                <w:szCs w:val="24"/>
                <w:lang w:eastAsia="en-US"/>
              </w:rPr>
              <w:t>1</w:t>
            </w:r>
            <w:r w:rsidR="001F207B">
              <w:rPr>
                <w:sz w:val="24"/>
                <w:szCs w:val="24"/>
                <w:lang w:eastAsia="en-US"/>
              </w:rPr>
              <w:t>1</w:t>
            </w:r>
            <w:r w:rsidR="002852D1">
              <w:rPr>
                <w:sz w:val="24"/>
                <w:szCs w:val="24"/>
                <w:lang w:eastAsia="en-US"/>
              </w:rPr>
              <w:t>.201</w:t>
            </w:r>
            <w:r w:rsidR="00CA6DB8">
              <w:rPr>
                <w:sz w:val="24"/>
                <w:szCs w:val="24"/>
                <w:lang w:eastAsia="en-US"/>
              </w:rPr>
              <w:t>9</w:t>
            </w:r>
            <w:r w:rsidR="002852D1">
              <w:rPr>
                <w:sz w:val="24"/>
                <w:szCs w:val="24"/>
                <w:lang w:eastAsia="en-US"/>
              </w:rPr>
              <w:t>г.</w:t>
            </w:r>
            <w:r w:rsidR="00F91949" w:rsidRPr="00F91949">
              <w:rPr>
                <w:sz w:val="24"/>
                <w:szCs w:val="24"/>
                <w:lang w:eastAsia="en-US"/>
              </w:rPr>
              <w:t xml:space="preserve"> </w:t>
            </w:r>
            <w:r w:rsidR="001F207B">
              <w:rPr>
                <w:sz w:val="24"/>
                <w:szCs w:val="24"/>
                <w:lang w:eastAsia="en-US"/>
              </w:rPr>
              <w:t xml:space="preserve">до </w:t>
            </w:r>
            <w:r w:rsidR="002852D1">
              <w:rPr>
                <w:sz w:val="24"/>
                <w:szCs w:val="24"/>
                <w:lang w:eastAsia="en-US"/>
              </w:rPr>
              <w:t>1</w:t>
            </w:r>
            <w:r w:rsidR="00C900DA">
              <w:rPr>
                <w:sz w:val="24"/>
                <w:szCs w:val="24"/>
                <w:lang w:eastAsia="en-US"/>
              </w:rPr>
              <w:t>1</w:t>
            </w:r>
            <w:r w:rsidR="002852D1">
              <w:rPr>
                <w:sz w:val="24"/>
                <w:szCs w:val="24"/>
                <w:lang w:eastAsia="en-US"/>
              </w:rPr>
              <w:t>:00</w:t>
            </w:r>
            <w:r w:rsidR="001F207B">
              <w:rPr>
                <w:sz w:val="24"/>
                <w:szCs w:val="24"/>
                <w:lang w:eastAsia="en-US"/>
              </w:rPr>
              <w:t xml:space="preserve"> </w:t>
            </w:r>
            <w:proofErr w:type="spellStart"/>
            <w:r w:rsidR="001F207B">
              <w:rPr>
                <w:sz w:val="24"/>
                <w:szCs w:val="24"/>
                <w:lang w:eastAsia="en-US"/>
              </w:rPr>
              <w:t>Мск</w:t>
            </w:r>
            <w:proofErr w:type="spellEnd"/>
          </w:p>
          <w:p w:rsidR="00BC5425" w:rsidRDefault="00BC5425" w:rsidP="00F3026D">
            <w:pPr>
              <w:spacing w:line="276" w:lineRule="auto"/>
              <w:ind w:right="153" w:firstLine="0"/>
              <w:rPr>
                <w:i/>
                <w:sz w:val="24"/>
                <w:szCs w:val="24"/>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17098" w:rsidRDefault="001F207B" w:rsidP="006A4195">
            <w:pPr>
              <w:tabs>
                <w:tab w:val="left" w:pos="0"/>
                <w:tab w:val="left" w:pos="5657"/>
              </w:tabs>
              <w:spacing w:line="276" w:lineRule="auto"/>
              <w:ind w:left="540" w:right="153" w:hanging="540"/>
              <w:jc w:val="left"/>
              <w:rPr>
                <w:sz w:val="24"/>
                <w:szCs w:val="24"/>
              </w:rPr>
            </w:pPr>
            <w:r>
              <w:rPr>
                <w:sz w:val="24"/>
                <w:szCs w:val="24"/>
              </w:rPr>
              <w:t>До 01.0</w:t>
            </w:r>
            <w:r w:rsidR="00C900DA">
              <w:rPr>
                <w:sz w:val="24"/>
                <w:szCs w:val="24"/>
              </w:rPr>
              <w:t>4</w:t>
            </w:r>
            <w:r>
              <w:rPr>
                <w:sz w:val="24"/>
                <w:szCs w:val="24"/>
              </w:rPr>
              <w:t>.2020г.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proofErr w:type="spellStart"/>
            <w:r w:rsidR="00C61209">
              <w:rPr>
                <w:bCs/>
                <w:sz w:val="24"/>
                <w:szCs w:val="24"/>
              </w:rPr>
              <w:t>Юнипро</w:t>
            </w:r>
            <w:proofErr w:type="spellEnd"/>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2A24C9" w:rsidP="006A4195">
            <w:pPr>
              <w:pStyle w:val="afffa"/>
              <w:tabs>
                <w:tab w:val="left" w:pos="0"/>
              </w:tabs>
              <w:spacing w:line="276" w:lineRule="auto"/>
              <w:ind w:left="0" w:right="-11"/>
              <w:contextualSpacing/>
              <w:jc w:val="both"/>
            </w:pPr>
            <w:r w:rsidRPr="002A24C9">
              <w:rPr>
                <w:bCs/>
                <w:snapToGrid w:val="0"/>
              </w:rPr>
              <w:t xml:space="preserve">Предпочтительные условия оплаты: В течении 80 календарных дней с даты подписания товарной </w:t>
            </w:r>
            <w:r w:rsidRPr="002A24C9">
              <w:rPr>
                <w:bCs/>
                <w:snapToGrid w:val="0"/>
              </w:rPr>
              <w:lastRenderedPageBreak/>
              <w:t>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F91949"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w:t>
            </w:r>
            <w:r w:rsidR="003F08B2">
              <w:rPr>
                <w:sz w:val="24"/>
                <w:szCs w:val="24"/>
              </w:rPr>
              <w:t xml:space="preserve">аналогичных </w:t>
            </w:r>
            <w:r w:rsidRPr="004747FE">
              <w:rPr>
                <w:sz w:val="24"/>
                <w:szCs w:val="24"/>
              </w:rPr>
              <w:t>постав</w:t>
            </w:r>
            <w:r w:rsidR="003F08B2">
              <w:rPr>
                <w:sz w:val="24"/>
                <w:szCs w:val="24"/>
              </w:rPr>
              <w:t>о</w:t>
            </w:r>
            <w:r w:rsidRPr="004747FE">
              <w:rPr>
                <w:sz w:val="24"/>
                <w:szCs w:val="24"/>
              </w:rPr>
              <w:t>к не менее 3</w:t>
            </w:r>
            <w:r w:rsidR="003F08B2">
              <w:rPr>
                <w:sz w:val="24"/>
                <w:szCs w:val="24"/>
              </w:rPr>
              <w:t>-х</w:t>
            </w:r>
            <w:r w:rsidRPr="004747FE">
              <w:rPr>
                <w:sz w:val="24"/>
                <w:szCs w:val="24"/>
              </w:rPr>
              <w:t xml:space="preserve"> лет.</w:t>
            </w:r>
          </w:p>
          <w:p w:rsidR="00A80360" w:rsidRPr="00A80360" w:rsidRDefault="00A80360" w:rsidP="00A80360">
            <w:pPr>
              <w:tabs>
                <w:tab w:val="left" w:pos="0"/>
                <w:tab w:val="left" w:pos="5657"/>
              </w:tabs>
              <w:spacing w:line="276" w:lineRule="auto"/>
              <w:ind w:right="153" w:firstLine="0"/>
              <w:jc w:val="left"/>
              <w:rPr>
                <w:b/>
                <w:sz w:val="24"/>
                <w:szCs w:val="24"/>
              </w:rPr>
            </w:pPr>
            <w:r w:rsidRPr="00CA6DB8">
              <w:rPr>
                <w:b/>
                <w:sz w:val="24"/>
                <w:szCs w:val="24"/>
              </w:rPr>
              <w:t>Наличие действующей аккредитации в базе поставщиков ПАО «</w:t>
            </w:r>
            <w:proofErr w:type="spellStart"/>
            <w:r w:rsidRPr="00CA6DB8">
              <w:rPr>
                <w:b/>
                <w:sz w:val="24"/>
                <w:szCs w:val="24"/>
              </w:rPr>
              <w:t>Юнипро</w:t>
            </w:r>
            <w:proofErr w:type="spellEnd"/>
            <w:r w:rsidRPr="00CA6DB8">
              <w:rPr>
                <w:b/>
                <w:sz w:val="24"/>
                <w:szCs w:val="24"/>
              </w:rPr>
              <w:t>».</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w:t>
            </w:r>
            <w:r w:rsidRPr="004747FE">
              <w:lastRenderedPageBreak/>
              <w:t>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00F91949">
              <w:rPr>
                <w:b/>
                <w:i/>
              </w:rPr>
              <w:t>Выписка из ЕГРЮЛ от 01.11</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 xml:space="preserve">С </w:t>
            </w:r>
            <w:r w:rsidR="00844B0C">
              <w:rPr>
                <w:spacing w:val="-6"/>
                <w:szCs w:val="24"/>
              </w:rPr>
              <w:t>правом проведения</w:t>
            </w:r>
            <w:r w:rsidRPr="006A4195">
              <w:rPr>
                <w:spacing w:val="-6"/>
                <w:szCs w:val="24"/>
              </w:rPr>
              <w:t xml:space="preserve">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w:t>
            </w:r>
            <w:r w:rsidRPr="004747FE">
              <w:rPr>
                <w:sz w:val="24"/>
                <w:szCs w:val="24"/>
              </w:rPr>
              <w:lastRenderedPageBreak/>
              <w:t>человека, трудовых отношений, охраны окружающей среды и борьбы с коррупцией:</w:t>
            </w:r>
            <w:r w:rsidR="00C61209">
              <w:rPr>
                <w:sz w:val="24"/>
                <w:szCs w:val="24"/>
              </w:rPr>
              <w:t xml:space="preserve"> </w:t>
            </w:r>
            <w:hyperlink r:id="rId10"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Pr="00CA6DB8" w:rsidRDefault="001A0D8D" w:rsidP="00C61209">
            <w:pPr>
              <w:autoSpaceDE w:val="0"/>
              <w:autoSpaceDN w:val="0"/>
              <w:adjustRightInd w:val="0"/>
              <w:spacing w:line="276" w:lineRule="auto"/>
              <w:ind w:firstLine="0"/>
              <w:rPr>
                <w:sz w:val="24"/>
                <w:szCs w:val="24"/>
              </w:rPr>
            </w:pPr>
            <w:r w:rsidRPr="00CA6DB8">
              <w:rPr>
                <w:sz w:val="24"/>
                <w:szCs w:val="24"/>
              </w:rPr>
              <w:t>Все участники запроса предложений  должны быть аккредитованы в базе поставщиков  ПАО «</w:t>
            </w:r>
            <w:proofErr w:type="spellStart"/>
            <w:r w:rsidRPr="00CA6DB8">
              <w:rPr>
                <w:sz w:val="24"/>
                <w:szCs w:val="24"/>
              </w:rPr>
              <w:t>Юнипро</w:t>
            </w:r>
            <w:proofErr w:type="spellEnd"/>
            <w:r w:rsidRPr="00CA6DB8">
              <w:rPr>
                <w:sz w:val="24"/>
                <w:szCs w:val="24"/>
              </w:rPr>
              <w:t>».</w:t>
            </w:r>
          </w:p>
          <w:p w:rsidR="00BC5425" w:rsidRPr="00CA6DB8" w:rsidRDefault="001A0D8D" w:rsidP="00C61209">
            <w:pPr>
              <w:autoSpaceDE w:val="0"/>
              <w:autoSpaceDN w:val="0"/>
              <w:adjustRightInd w:val="0"/>
              <w:spacing w:line="276" w:lineRule="auto"/>
              <w:ind w:firstLine="0"/>
              <w:rPr>
                <w:color w:val="FF0000"/>
                <w:sz w:val="24"/>
                <w:szCs w:val="24"/>
                <w:lang w:eastAsia="en-US"/>
              </w:rPr>
            </w:pPr>
            <w:r w:rsidRPr="00CA6DB8">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CA6DB8">
              <w:rPr>
                <w:color w:val="FF0000"/>
                <w:sz w:val="24"/>
                <w:szCs w:val="24"/>
                <w:lang w:eastAsia="en-US"/>
              </w:rPr>
              <w:t xml:space="preserve"> </w:t>
            </w:r>
            <w:hyperlink r:id="rId11" w:history="1">
              <w:r w:rsidR="00C61209" w:rsidRPr="00CA6DB8">
                <w:rPr>
                  <w:rStyle w:val="af2"/>
                  <w:sz w:val="24"/>
                  <w:szCs w:val="24"/>
                  <w:lang w:eastAsia="en-US"/>
                </w:rPr>
                <w:t>http://www.unipro.energy/purchase/accreditation/</w:t>
              </w:r>
            </w:hyperlink>
            <w:r w:rsidR="00C61209" w:rsidRPr="00CA6DB8">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CA6DB8">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22B2C" w:rsidRPr="00122B2C" w:rsidRDefault="00122B2C" w:rsidP="00122B2C">
      <w:pPr>
        <w:pStyle w:val="1"/>
        <w:spacing w:before="0" w:after="0" w:line="276" w:lineRule="auto"/>
        <w:jc w:val="both"/>
        <w:rPr>
          <w:rFonts w:ascii="Times New Roman" w:hAnsi="Times New Roman"/>
          <w:sz w:val="28"/>
          <w:szCs w:val="28"/>
        </w:rPr>
      </w:pPr>
      <w:bookmarkStart w:id="4" w:name="_Toc69728985"/>
      <w:bookmarkStart w:id="5" w:name="_Toc57314671"/>
      <w:bookmarkStart w:id="6" w:name="_Toc55305390"/>
      <w:bookmarkStart w:id="7" w:name="_Toc55285361"/>
      <w:bookmarkStart w:id="8" w:name="_Ref55280368"/>
      <w:bookmarkStart w:id="9" w:name="_Toc428967877"/>
      <w:r w:rsidRPr="00122B2C">
        <w:rPr>
          <w:rFonts w:ascii="Times New Roman" w:hAnsi="Times New Roman"/>
          <w:sz w:val="28"/>
          <w:szCs w:val="28"/>
        </w:rPr>
        <w:lastRenderedPageBreak/>
        <w:t>Образцы основных форм документов, включаемых в </w:t>
      </w:r>
      <w:bookmarkEnd w:id="4"/>
      <w:bookmarkEnd w:id="5"/>
      <w:bookmarkEnd w:id="6"/>
      <w:bookmarkEnd w:id="7"/>
      <w:bookmarkEnd w:id="8"/>
      <w:r w:rsidRPr="00122B2C">
        <w:rPr>
          <w:rFonts w:ascii="Times New Roman" w:hAnsi="Times New Roman"/>
          <w:sz w:val="28"/>
          <w:szCs w:val="28"/>
        </w:rPr>
        <w:t>Предложение</w:t>
      </w:r>
      <w:bookmarkEnd w:id="9"/>
    </w:p>
    <w:p w:rsidR="00A101C5" w:rsidRPr="001F207B" w:rsidRDefault="00B620AF" w:rsidP="001F207B">
      <w:pPr>
        <w:pStyle w:val="21"/>
        <w:numPr>
          <w:ilvl w:val="1"/>
          <w:numId w:val="39"/>
        </w:numPr>
        <w:spacing w:line="276" w:lineRule="auto"/>
        <w:rPr>
          <w:sz w:val="24"/>
          <w:szCs w:val="24"/>
        </w:rPr>
      </w:pPr>
      <w:bookmarkStart w:id="10" w:name="_Ref55336310"/>
      <w:bookmarkStart w:id="11" w:name="_Toc57314672"/>
      <w:bookmarkStart w:id="12" w:name="_Toc69728986"/>
      <w:bookmarkStart w:id="13" w:name="_Toc428967878"/>
      <w:r w:rsidRPr="001F207B">
        <w:rPr>
          <w:sz w:val="24"/>
          <w:szCs w:val="24"/>
        </w:rPr>
        <w:t xml:space="preserve">Письмо о подаче оферты </w:t>
      </w:r>
      <w:bookmarkStart w:id="14" w:name="_Ref22846535"/>
      <w:r w:rsidRPr="001F207B">
        <w:rPr>
          <w:sz w:val="24"/>
          <w:szCs w:val="24"/>
        </w:rPr>
        <w:t>(</w:t>
      </w:r>
      <w:bookmarkEnd w:id="14"/>
      <w:r w:rsidRPr="001F207B">
        <w:rPr>
          <w:sz w:val="24"/>
          <w:szCs w:val="24"/>
        </w:rPr>
        <w:t xml:space="preserve">форма </w:t>
      </w:r>
      <w:r w:rsidR="00CC6391" w:rsidRPr="001F207B">
        <w:rPr>
          <w:sz w:val="24"/>
          <w:szCs w:val="24"/>
        </w:rPr>
        <w:t>1</w:t>
      </w:r>
      <w:r w:rsidRPr="001F207B">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proofErr w:type="spellStart"/>
      <w:r w:rsidR="00CA6DB8">
        <w:rPr>
          <w:sz w:val="24"/>
          <w:szCs w:val="24"/>
        </w:rPr>
        <w:t>Блинову</w:t>
      </w:r>
      <w:proofErr w:type="spellEnd"/>
      <w:r w:rsidR="00CA6DB8">
        <w:rPr>
          <w:sz w:val="24"/>
          <w:szCs w:val="24"/>
        </w:rPr>
        <w:t xml:space="preserve"> В.В.</w:t>
      </w:r>
    </w:p>
    <w:p w:rsidR="00996499" w:rsidRDefault="00996499" w:rsidP="00996499">
      <w:pPr>
        <w:spacing w:line="276" w:lineRule="auto"/>
        <w:ind w:right="-87" w:firstLine="5670"/>
        <w:rPr>
          <w:sz w:val="24"/>
          <w:szCs w:val="24"/>
        </w:rPr>
      </w:pPr>
      <w:r>
        <w:rPr>
          <w:sz w:val="24"/>
          <w:szCs w:val="24"/>
        </w:rPr>
        <w:t xml:space="preserve">Вниманию: </w:t>
      </w:r>
      <w:proofErr w:type="spellStart"/>
      <w:r w:rsidR="00C900DA">
        <w:rPr>
          <w:sz w:val="24"/>
          <w:szCs w:val="24"/>
        </w:rPr>
        <w:t>Рябковой</w:t>
      </w:r>
      <w:proofErr w:type="spellEnd"/>
      <w:r w:rsidR="00C900DA">
        <w:rPr>
          <w:sz w:val="24"/>
          <w:szCs w:val="24"/>
        </w:rPr>
        <w:t xml:space="preserve"> Г.М.</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w:t>
      </w:r>
      <w:r w:rsidR="00C14E86" w:rsidRPr="00CC6391">
        <w:rPr>
          <w:color w:val="000000"/>
          <w:sz w:val="24"/>
          <w:szCs w:val="24"/>
        </w:rPr>
        <w:t xml:space="preserve">опубликованное на официальном сайте </w:t>
      </w:r>
      <w:r w:rsidR="00C14E86">
        <w:rPr>
          <w:color w:val="000000"/>
          <w:sz w:val="24"/>
          <w:szCs w:val="24"/>
        </w:rPr>
        <w:t>П</w:t>
      </w:r>
      <w:r w:rsidR="00C14E86" w:rsidRPr="00CC6391">
        <w:rPr>
          <w:color w:val="000000"/>
          <w:sz w:val="24"/>
          <w:szCs w:val="24"/>
        </w:rPr>
        <w:t>АО «</w:t>
      </w:r>
      <w:proofErr w:type="spellStart"/>
      <w:r w:rsidR="00C14E86">
        <w:rPr>
          <w:color w:val="000000"/>
          <w:sz w:val="24"/>
          <w:szCs w:val="24"/>
        </w:rPr>
        <w:t>Юнипро</w:t>
      </w:r>
      <w:proofErr w:type="spellEnd"/>
      <w:r w:rsidR="00C14E86" w:rsidRPr="00CC6391">
        <w:rPr>
          <w:color w:val="000000"/>
          <w:sz w:val="24"/>
          <w:szCs w:val="24"/>
        </w:rPr>
        <w:t xml:space="preserve">» </w:t>
      </w:r>
      <w:hyperlink r:id="rId12" w:history="1">
        <w:r w:rsidR="00C14E86" w:rsidRPr="00C53F52">
          <w:rPr>
            <w:rStyle w:val="af2"/>
            <w:sz w:val="24"/>
            <w:szCs w:val="24"/>
          </w:rPr>
          <w:t>www.</w:t>
        </w:r>
        <w:r w:rsidR="00C14E86" w:rsidRPr="00C53F52">
          <w:rPr>
            <w:rStyle w:val="af2"/>
            <w:sz w:val="24"/>
            <w:szCs w:val="24"/>
            <w:lang w:val="en-US"/>
          </w:rPr>
          <w:t>unipro</w:t>
        </w:r>
        <w:r w:rsidR="00C14E86" w:rsidRPr="00C53F52">
          <w:rPr>
            <w:rStyle w:val="af2"/>
            <w:sz w:val="24"/>
            <w:szCs w:val="24"/>
          </w:rPr>
          <w:t>.</w:t>
        </w:r>
      </w:hyperlink>
      <w:r w:rsidR="00C14E86">
        <w:rPr>
          <w:rStyle w:val="af2"/>
          <w:sz w:val="24"/>
          <w:szCs w:val="24"/>
          <w:lang w:val="en-US"/>
        </w:rPr>
        <w:t>energy</w:t>
      </w:r>
      <w:r w:rsidR="00C14E86" w:rsidRPr="00CC6391">
        <w:rPr>
          <w:color w:val="000000"/>
          <w:sz w:val="24"/>
          <w:szCs w:val="24"/>
        </w:rPr>
        <w:t xml:space="preserve"> в разделе «Закупки» </w:t>
      </w:r>
      <w:r w:rsidR="00C14E86" w:rsidRPr="00DC4970">
        <w:rPr>
          <w:color w:val="000000"/>
          <w:sz w:val="24"/>
          <w:szCs w:val="24"/>
        </w:rPr>
        <w:t xml:space="preserve">№ </w:t>
      </w:r>
      <w:r w:rsidR="00C14E86">
        <w:rPr>
          <w:color w:val="000000"/>
          <w:sz w:val="24"/>
          <w:szCs w:val="24"/>
        </w:rPr>
        <w:t>7</w:t>
      </w:r>
      <w:r w:rsidR="00C900DA">
        <w:rPr>
          <w:color w:val="000000"/>
          <w:sz w:val="24"/>
          <w:szCs w:val="24"/>
        </w:rPr>
        <w:t>6</w:t>
      </w:r>
      <w:bookmarkStart w:id="15" w:name="_GoBack"/>
      <w:bookmarkEnd w:id="15"/>
      <w:r w:rsidR="00C14E86">
        <w:rPr>
          <w:color w:val="000000"/>
          <w:sz w:val="24"/>
          <w:szCs w:val="24"/>
        </w:rPr>
        <w:t>/</w:t>
      </w:r>
      <w:r w:rsidR="00C14E86" w:rsidRPr="00DC4970">
        <w:rPr>
          <w:color w:val="000000"/>
          <w:sz w:val="24"/>
          <w:szCs w:val="24"/>
        </w:rPr>
        <w:t>1</w:t>
      </w:r>
      <w:r w:rsidR="00C14E86">
        <w:rPr>
          <w:color w:val="000000"/>
          <w:sz w:val="24"/>
          <w:szCs w:val="24"/>
        </w:rPr>
        <w:t xml:space="preserve">9 от </w:t>
      </w:r>
      <w:r w:rsidR="00C14E86" w:rsidRPr="00DC4970">
        <w:rPr>
          <w:color w:val="000000"/>
          <w:sz w:val="24"/>
          <w:szCs w:val="24"/>
        </w:rPr>
        <w:t xml:space="preserve"> «</w:t>
      </w:r>
      <w:r w:rsidR="00D51981">
        <w:rPr>
          <w:color w:val="000000"/>
          <w:sz w:val="24"/>
          <w:szCs w:val="24"/>
        </w:rPr>
        <w:t>13</w:t>
      </w:r>
      <w:r w:rsidR="00C14E86" w:rsidRPr="00DC4970">
        <w:rPr>
          <w:color w:val="000000"/>
          <w:sz w:val="24"/>
          <w:szCs w:val="24"/>
        </w:rPr>
        <w:t xml:space="preserve">» </w:t>
      </w:r>
      <w:r w:rsidR="00C14E86">
        <w:rPr>
          <w:color w:val="000000"/>
          <w:sz w:val="24"/>
          <w:szCs w:val="24"/>
        </w:rPr>
        <w:t>ноября</w:t>
      </w:r>
      <w:r w:rsidR="00C14E86" w:rsidRPr="00DC4970">
        <w:rPr>
          <w:color w:val="000000"/>
          <w:sz w:val="24"/>
          <w:szCs w:val="24"/>
        </w:rPr>
        <w:t xml:space="preserve"> 201</w:t>
      </w:r>
      <w:r w:rsidR="00C14E86">
        <w:rPr>
          <w:color w:val="000000"/>
          <w:sz w:val="24"/>
          <w:szCs w:val="24"/>
        </w:rPr>
        <w:t>9</w:t>
      </w:r>
      <w:r w:rsidR="00C14E86" w:rsidRPr="00DC4970">
        <w:rPr>
          <w:color w:val="000000"/>
          <w:sz w:val="24"/>
          <w:szCs w:val="24"/>
        </w:rPr>
        <w:t xml:space="preserve"> г., </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C900DA" w:rsidRPr="001F2C0F">
        <w:rPr>
          <w:color w:val="000000"/>
          <w:sz w:val="24"/>
          <w:szCs w:val="24"/>
        </w:rPr>
        <w:t>График поставки товара  (форма</w:t>
      </w:r>
      <w:r w:rsidR="00C900DA"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900DA" w:rsidRPr="00C900DA">
        <w:rPr>
          <w:color w:val="000000"/>
          <w:sz w:val="24"/>
          <w:szCs w:val="24"/>
        </w:rPr>
        <w:t>Анкета Участника (форма 5</w:t>
      </w:r>
      <w:r w:rsidR="00C900DA" w:rsidRPr="00C900DA">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900DA" w:rsidRPr="00C900DA">
        <w:rPr>
          <w:color w:val="000000"/>
          <w:sz w:val="24"/>
          <w:szCs w:val="24"/>
        </w:rPr>
        <w:t>Справка о перечне и годовых объемах выполнения аналогичных договоров (форма 6</w:t>
      </w:r>
      <w:r w:rsidR="00C900DA" w:rsidRPr="00C900DA">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900DA">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Состав/Описание</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Наличие сертификата</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C900DA">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3" w:name="_Toc90385114"/>
      <w:bookmarkStart w:id="34"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3"/>
      <w:bookmarkEnd w:id="34"/>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5" w:name="_Ref89649494"/>
      <w:bookmarkStart w:id="36"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CC6391" w:rsidRDefault="00B620AF" w:rsidP="00FF6AB5">
      <w:pPr>
        <w:pStyle w:val="21"/>
        <w:spacing w:line="276" w:lineRule="auto"/>
        <w:rPr>
          <w:sz w:val="24"/>
          <w:szCs w:val="24"/>
        </w:rPr>
      </w:pPr>
      <w:bookmarkStart w:id="43"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4" w:name="_Toc90385119"/>
      <w:bookmarkEnd w:id="37"/>
      <w:bookmarkEnd w:id="38"/>
      <w:bookmarkEnd w:id="39"/>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5"/>
      <w:bookmarkEnd w:id="46"/>
      <w:bookmarkEnd w:id="4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8"/>
      <w:bookmarkEnd w:id="49"/>
      <w:bookmarkEnd w:id="50"/>
      <w:bookmarkEnd w:id="51"/>
      <w:bookmarkEnd w:id="5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3" w:name="_Toc423378614"/>
      <w:bookmarkStart w:id="54" w:name="_Toc423421117"/>
      <w:r w:rsidRPr="00CC6391">
        <w:rPr>
          <w:sz w:val="24"/>
          <w:szCs w:val="24"/>
        </w:rPr>
        <w:br w:type="page"/>
      </w:r>
      <w:r w:rsidR="0089186F" w:rsidRPr="00CC6391">
        <w:rPr>
          <w:b/>
          <w:sz w:val="24"/>
          <w:szCs w:val="24"/>
        </w:rPr>
        <w:lastRenderedPageBreak/>
        <w:t>Инструкции по заполнению</w:t>
      </w:r>
      <w:bookmarkEnd w:id="53"/>
      <w:bookmarkEnd w:id="5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5"/>
      <w:bookmarkEnd w:id="56"/>
      <w:bookmarkEnd w:id="57"/>
      <w:bookmarkEnd w:id="58"/>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59" w:name="_Ref55336389"/>
      <w:bookmarkStart w:id="60" w:name="_Toc57314677"/>
      <w:bookmarkStart w:id="6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2" w:name="_Toc207796007"/>
      <w:bookmarkStart w:id="63" w:name="_Toc423378617"/>
      <w:bookmarkStart w:id="64"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2"/>
      <w:bookmarkEnd w:id="63"/>
      <w:bookmarkEnd w:id="6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5" w:name="_Ref209512344"/>
      <w:bookmarkStart w:id="66"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9"/>
      <w:bookmarkEnd w:id="60"/>
      <w:bookmarkEnd w:id="61"/>
      <w:bookmarkEnd w:id="65"/>
      <w:bookmarkEnd w:id="66"/>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7" w:name="_Toc423378620"/>
      <w:bookmarkStart w:id="68"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7"/>
      <w:bookmarkEnd w:id="68"/>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9"/>
      <w:bookmarkEnd w:id="70"/>
      <w:bookmarkEnd w:id="71"/>
      <w:bookmarkEnd w:id="7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3" w:name="_Toc423378623"/>
      <w:bookmarkStart w:id="74" w:name="_Toc423421126"/>
      <w:r w:rsidRPr="00CC6391">
        <w:rPr>
          <w:b/>
          <w:sz w:val="24"/>
          <w:szCs w:val="24"/>
        </w:rPr>
        <w:lastRenderedPageBreak/>
        <w:t>Инструкции по заполнению</w:t>
      </w:r>
      <w:bookmarkEnd w:id="73"/>
      <w:bookmarkEnd w:id="7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5" w:name="_Ref285092299"/>
      <w:bookmarkStart w:id="76"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5"/>
      <w:bookmarkEnd w:id="76"/>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proofErr w:type="spellStart"/>
      <w:r w:rsidR="00C61209">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7"/>
      <w:bookmarkEnd w:id="78"/>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9" w:name="_Toc428967887"/>
      <w:r w:rsidRPr="000E2B07">
        <w:rPr>
          <w:rFonts w:ascii="Times New Roman" w:hAnsi="Times New Roman"/>
          <w:sz w:val="28"/>
          <w:szCs w:val="28"/>
        </w:rPr>
        <w:lastRenderedPageBreak/>
        <w:t>ПРОЕКТ  ДОГОВОРА (с приложениями)</w:t>
      </w:r>
      <w:bookmarkEnd w:id="79"/>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0"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0"/>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4"/>
      <w:footerReference w:type="default" r:id="rId15"/>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1AE" w:rsidRDefault="007D01AE">
      <w:r>
        <w:separator/>
      </w:r>
    </w:p>
  </w:endnote>
  <w:endnote w:type="continuationSeparator" w:id="0">
    <w:p w:rsidR="007D01AE" w:rsidRDefault="007D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rsidR="007D01AE" w:rsidRDefault="007D01AE">
        <w:pPr>
          <w:pStyle w:val="af0"/>
          <w:jc w:val="right"/>
        </w:pPr>
        <w:r>
          <w:fldChar w:fldCharType="begin"/>
        </w:r>
        <w:r>
          <w:instrText xml:space="preserve"> PAGE   \* MERGEFORMAT </w:instrText>
        </w:r>
        <w:r>
          <w:fldChar w:fldCharType="separate"/>
        </w:r>
        <w:r w:rsidR="00C900DA">
          <w:rPr>
            <w:noProof/>
          </w:rPr>
          <w:t>21</w:t>
        </w:r>
        <w:r>
          <w:rPr>
            <w:noProof/>
          </w:rPr>
          <w:fldChar w:fldCharType="end"/>
        </w:r>
      </w:p>
    </w:sdtContent>
  </w:sdt>
  <w:p w:rsidR="007D01AE" w:rsidRDefault="007D01A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1AE" w:rsidRDefault="007D01AE">
      <w:r>
        <w:separator/>
      </w:r>
    </w:p>
  </w:footnote>
  <w:footnote w:type="continuationSeparator" w:id="0">
    <w:p w:rsidR="007D01AE" w:rsidRDefault="007D0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1AE" w:rsidRPr="00F01080" w:rsidRDefault="007D01AE"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 w:numId="39">
    <w:abstractNumId w:val="28"/>
    <w:lvlOverride w:ilvl="0">
      <w:startOverride w:val="4"/>
    </w:lvlOverride>
    <w:lvlOverride w:ilvl="1">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2B2C"/>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6EA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07B"/>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2D1"/>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4C9"/>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3F6D"/>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0FB4"/>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08B2"/>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3B7"/>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17773"/>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46F"/>
    <w:rsid w:val="00567C26"/>
    <w:rsid w:val="00570CA2"/>
    <w:rsid w:val="00570FDC"/>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C764C"/>
    <w:rsid w:val="005D0360"/>
    <w:rsid w:val="005D0947"/>
    <w:rsid w:val="005D1129"/>
    <w:rsid w:val="005D1605"/>
    <w:rsid w:val="005D3E49"/>
    <w:rsid w:val="005D50D4"/>
    <w:rsid w:val="005D69E7"/>
    <w:rsid w:val="005D722D"/>
    <w:rsid w:val="005D7ADE"/>
    <w:rsid w:val="005E023B"/>
    <w:rsid w:val="005E063D"/>
    <w:rsid w:val="005E091D"/>
    <w:rsid w:val="005E1955"/>
    <w:rsid w:val="005E1ADF"/>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1D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0F1"/>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01AE"/>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77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4B0C"/>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568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368"/>
    <w:rsid w:val="00954C2A"/>
    <w:rsid w:val="00954E65"/>
    <w:rsid w:val="00955DF5"/>
    <w:rsid w:val="0096073C"/>
    <w:rsid w:val="0096135C"/>
    <w:rsid w:val="00963664"/>
    <w:rsid w:val="00964BE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761"/>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A7A"/>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086E"/>
    <w:rsid w:val="00B4139A"/>
    <w:rsid w:val="00B422DA"/>
    <w:rsid w:val="00B4257F"/>
    <w:rsid w:val="00B425FF"/>
    <w:rsid w:val="00B42BEA"/>
    <w:rsid w:val="00B433D4"/>
    <w:rsid w:val="00B4368D"/>
    <w:rsid w:val="00B4385D"/>
    <w:rsid w:val="00B4689E"/>
    <w:rsid w:val="00B4767B"/>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86"/>
    <w:rsid w:val="00C14EF1"/>
    <w:rsid w:val="00C14FC0"/>
    <w:rsid w:val="00C15594"/>
    <w:rsid w:val="00C1592F"/>
    <w:rsid w:val="00C15ECD"/>
    <w:rsid w:val="00C17192"/>
    <w:rsid w:val="00C200E5"/>
    <w:rsid w:val="00C24A4F"/>
    <w:rsid w:val="00C24D19"/>
    <w:rsid w:val="00C24E93"/>
    <w:rsid w:val="00C257CD"/>
    <w:rsid w:val="00C2583B"/>
    <w:rsid w:val="00C262F9"/>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0DA"/>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6DB8"/>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956"/>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1981"/>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14B1"/>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4F9"/>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5C3"/>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1949"/>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30A52A"/>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07979281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6FF35-7F45-4304-AAF1-761A0D99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30</Pages>
  <Words>3851</Words>
  <Characters>29692</Characters>
  <Application>Microsoft Office Word</Application>
  <DocSecurity>0</DocSecurity>
  <Lines>247</Lines>
  <Paragraphs>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33477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6</cp:revision>
  <cp:lastPrinted>2019-11-13T09:29:00Z</cp:lastPrinted>
  <dcterms:created xsi:type="dcterms:W3CDTF">2019-11-07T03:31:00Z</dcterms:created>
  <dcterms:modified xsi:type="dcterms:W3CDTF">2019-11-13T09:29:00Z</dcterms:modified>
</cp:coreProperties>
</file>